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9F72" w14:textId="59AF3BBE"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EE39E5B" w14:textId="2AE0FCFB"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DB6F91">
        <w:rPr>
          <w:rFonts w:ascii="Arial" w:hAnsi="Arial" w:cs="Arial"/>
          <w:bCs/>
          <w:sz w:val="20"/>
          <w:szCs w:val="20"/>
        </w:rPr>
        <w:t>8</w:t>
      </w:r>
      <w:proofErr w:type="gramEnd"/>
      <w:r w:rsidRPr="000515AA">
        <w:rPr>
          <w:rFonts w:ascii="Arial" w:hAnsi="Arial" w:cs="Arial"/>
          <w:bCs/>
          <w:sz w:val="20"/>
          <w:szCs w:val="20"/>
        </w:rPr>
        <w:t xml:space="preserve"> do SWZ </w:t>
      </w:r>
    </w:p>
    <w:p w14:paraId="714E43D3" w14:textId="3293C34A" w:rsidR="00163483" w:rsidRDefault="00552E30" w:rsidP="00552E30">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7B32718E" w14:textId="513988B9"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bCs w:val="0"/>
          <w:i w:val="0"/>
          <w:iCs w:val="0"/>
          <w:sz w:val="20"/>
          <w:szCs w:val="20"/>
        </w:rPr>
      </w:pPr>
      <w:r w:rsidRPr="000515AA">
        <w:rPr>
          <w:rFonts w:ascii="Arial" w:hAnsi="Arial" w:cs="Arial"/>
          <w:i w:val="0"/>
          <w:sz w:val="20"/>
          <w:szCs w:val="20"/>
        </w:rPr>
        <w:t>WYKAZ USŁUG</w:t>
      </w:r>
    </w:p>
    <w:p w14:paraId="593B577C"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sz w:val="20"/>
          <w:szCs w:val="20"/>
        </w:rPr>
      </w:pPr>
      <w:r w:rsidRPr="000515AA">
        <w:rPr>
          <w:rFonts w:ascii="Arial" w:hAnsi="Arial" w:cs="Arial"/>
          <w:i w:val="0"/>
          <w:sz w:val="20"/>
          <w:szCs w:val="20"/>
        </w:rPr>
        <w:t xml:space="preserve"> </w:t>
      </w:r>
    </w:p>
    <w:p w14:paraId="5F7D2BA6" w14:textId="3970DE2F" w:rsidR="00053BC7" w:rsidRDefault="00552E30" w:rsidP="00053BC7">
      <w:pPr>
        <w:shd w:val="clear" w:color="auto" w:fill="FFFFFF"/>
        <w:spacing w:line="276" w:lineRule="auto"/>
        <w:ind w:left="1560" w:hanging="1560"/>
        <w:jc w:val="both"/>
        <w:rPr>
          <w:rFonts w:ascii="Arial" w:hAnsi="Arial" w:cs="Arial"/>
          <w:sz w:val="20"/>
          <w:szCs w:val="20"/>
        </w:rPr>
      </w:pPr>
      <w:r w:rsidRPr="000515AA">
        <w:rPr>
          <w:rFonts w:ascii="Arial" w:hAnsi="Arial" w:cs="Arial"/>
          <w:sz w:val="20"/>
          <w:szCs w:val="20"/>
        </w:rPr>
        <w:t>Nazwa zadania:</w:t>
      </w:r>
      <w:r w:rsidR="00BB3EA9">
        <w:rPr>
          <w:rFonts w:ascii="Arial" w:hAnsi="Arial" w:cs="Arial"/>
          <w:sz w:val="20"/>
          <w:szCs w:val="20"/>
        </w:rPr>
        <w:t xml:space="preserve"> </w:t>
      </w:r>
      <w:bookmarkStart w:id="0" w:name="_Hlk198537241"/>
      <w:bookmarkStart w:id="1" w:name="_Hlk195191768"/>
      <w:r w:rsidR="00053BC7" w:rsidRPr="0040703A">
        <w:rPr>
          <w:rFonts w:ascii="Arial" w:hAnsi="Arial" w:cs="Arial"/>
          <w:b/>
          <w:bCs/>
          <w:sz w:val="20"/>
          <w:szCs w:val="20"/>
        </w:rPr>
        <w:t>Opracowanie dokumentacji projektowo-kosztorysowej dla zadania pn.:</w:t>
      </w:r>
      <w:r w:rsidR="00053BC7">
        <w:rPr>
          <w:rFonts w:ascii="Arial" w:hAnsi="Arial" w:cs="Arial"/>
          <w:sz w:val="20"/>
          <w:szCs w:val="20"/>
        </w:rPr>
        <w:t xml:space="preserve"> </w:t>
      </w:r>
      <w:r w:rsidR="00053BC7" w:rsidRPr="0040703A">
        <w:rPr>
          <w:rFonts w:ascii="Arial" w:hAnsi="Arial" w:cs="Arial"/>
          <w:b/>
          <w:bCs/>
          <w:sz w:val="20"/>
          <w:szCs w:val="20"/>
        </w:rPr>
        <w:t>Rozbudowa drogi powiatowej nr 2086K Bochnia (ul.</w:t>
      </w:r>
      <w:r w:rsidR="00053BC7">
        <w:rPr>
          <w:rFonts w:ascii="Arial" w:hAnsi="Arial" w:cs="Arial"/>
          <w:b/>
          <w:bCs/>
          <w:sz w:val="20"/>
          <w:szCs w:val="20"/>
        </w:rPr>
        <w:t xml:space="preserve"> </w:t>
      </w:r>
      <w:r w:rsidR="00053BC7" w:rsidRPr="0040703A">
        <w:rPr>
          <w:rFonts w:ascii="Arial" w:hAnsi="Arial" w:cs="Arial"/>
          <w:b/>
          <w:bCs/>
          <w:sz w:val="20"/>
          <w:szCs w:val="20"/>
        </w:rPr>
        <w:t>Strzelecka) – Zawada</w:t>
      </w:r>
      <w:r w:rsidR="00053BC7">
        <w:rPr>
          <w:rFonts w:ascii="Arial" w:hAnsi="Arial" w:cs="Arial"/>
          <w:sz w:val="20"/>
          <w:szCs w:val="20"/>
        </w:rPr>
        <w:t xml:space="preserve"> </w:t>
      </w:r>
      <w:r w:rsidR="00053BC7" w:rsidRPr="0040703A">
        <w:rPr>
          <w:rFonts w:ascii="Arial" w:hAnsi="Arial" w:cs="Arial"/>
          <w:b/>
          <w:bCs/>
          <w:sz w:val="20"/>
          <w:szCs w:val="20"/>
        </w:rPr>
        <w:t>w miejscowości Pogwizdów</w:t>
      </w:r>
      <w:r w:rsidR="00053BC7">
        <w:rPr>
          <w:rFonts w:ascii="Arial" w:hAnsi="Arial" w:cs="Arial"/>
          <w:sz w:val="20"/>
          <w:szCs w:val="20"/>
        </w:rPr>
        <w:t>.</w:t>
      </w:r>
    </w:p>
    <w:bookmarkEnd w:id="0"/>
    <w:bookmarkEnd w:id="1"/>
    <w:p w14:paraId="247FC274" w14:textId="388A7889" w:rsidR="006C52D3" w:rsidRPr="006C52D3" w:rsidRDefault="006C52D3" w:rsidP="006C52D3">
      <w:pPr>
        <w:spacing w:line="276" w:lineRule="auto"/>
        <w:ind w:left="1560" w:hanging="1560"/>
        <w:jc w:val="both"/>
        <w:rPr>
          <w:rFonts w:ascii="Arial" w:hAnsi="Arial" w:cs="Arial"/>
          <w:sz w:val="20"/>
          <w:szCs w:val="20"/>
        </w:rPr>
      </w:pPr>
    </w:p>
    <w:p w14:paraId="390C6719" w14:textId="1ACACD21" w:rsidR="00552E30" w:rsidRPr="000515AA" w:rsidRDefault="00552E30" w:rsidP="00552E30">
      <w:pPr>
        <w:jc w:val="both"/>
        <w:rPr>
          <w:rFonts w:ascii="Arial" w:hAnsi="Arial" w:cs="Arial"/>
          <w:bCs/>
          <w:sz w:val="20"/>
          <w:szCs w:val="20"/>
        </w:rPr>
      </w:pPr>
      <w:r w:rsidRPr="000515AA">
        <w:rPr>
          <w:rFonts w:ascii="Arial" w:hAnsi="Arial" w:cs="Arial"/>
          <w:bCs/>
          <w:sz w:val="20"/>
          <w:szCs w:val="20"/>
        </w:rPr>
        <w:t>Nazwa i adres Wykonawcy:</w:t>
      </w:r>
      <w:r w:rsidR="00035FC6">
        <w:rPr>
          <w:rFonts w:ascii="Arial" w:hAnsi="Arial" w:cs="Arial"/>
          <w:bCs/>
          <w:sz w:val="20"/>
          <w:szCs w:val="20"/>
        </w:rPr>
        <w:t xml:space="preserve"> </w:t>
      </w:r>
    </w:p>
    <w:p w14:paraId="6CC21148" w14:textId="77777777" w:rsidR="006F480A" w:rsidRPr="000515AA" w:rsidRDefault="006F480A" w:rsidP="00552E30">
      <w:pPr>
        <w:jc w:val="both"/>
        <w:rPr>
          <w:rFonts w:ascii="Arial" w:hAnsi="Arial" w:cs="Arial"/>
          <w:bCs/>
          <w:sz w:val="20"/>
          <w:szCs w:val="20"/>
        </w:rPr>
      </w:pPr>
    </w:p>
    <w:p w14:paraId="2BDC0C04"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33C5B871"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4341895D" w14:textId="77777777" w:rsidR="00552E30" w:rsidRPr="000515AA" w:rsidRDefault="00552E30" w:rsidP="00552E30">
      <w:pPr>
        <w:rPr>
          <w:rFonts w:ascii="Arial" w:hAnsi="Arial" w:cs="Arial"/>
          <w:bCs/>
          <w:sz w:val="20"/>
          <w:szCs w:val="20"/>
        </w:rPr>
      </w:pPr>
      <w:r w:rsidRPr="000515AA">
        <w:rPr>
          <w:rFonts w:ascii="Arial" w:hAnsi="Arial" w:cs="Arial"/>
          <w:sz w:val="20"/>
          <w:szCs w:val="20"/>
        </w:rPr>
        <w:t xml:space="preserve">  </w:t>
      </w:r>
      <w:r w:rsidRPr="000515AA">
        <w:rPr>
          <w:rFonts w:ascii="Arial" w:hAnsi="Arial" w:cs="Arial"/>
          <w:sz w:val="20"/>
          <w:szCs w:val="20"/>
        </w:rPr>
        <w:tab/>
      </w:r>
      <w:r w:rsidRPr="000515AA">
        <w:rPr>
          <w:rFonts w:ascii="Arial" w:hAnsi="Arial" w:cs="Arial"/>
          <w:bCs/>
          <w:sz w:val="20"/>
          <w:szCs w:val="20"/>
        </w:rPr>
        <w:t xml:space="preserve"> </w:t>
      </w:r>
    </w:p>
    <w:tbl>
      <w:tblPr>
        <w:tblW w:w="496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3"/>
        <w:gridCol w:w="3330"/>
        <w:gridCol w:w="1138"/>
        <w:gridCol w:w="1414"/>
        <w:gridCol w:w="1700"/>
        <w:gridCol w:w="1559"/>
      </w:tblGrid>
      <w:tr w:rsidR="005C1374" w:rsidRPr="000515AA" w14:paraId="5459666F" w14:textId="77777777" w:rsidTr="00A86F28">
        <w:trPr>
          <w:trHeight w:val="615"/>
        </w:trPr>
        <w:tc>
          <w:tcPr>
            <w:tcW w:w="221" w:type="pct"/>
            <w:vMerge w:val="restart"/>
            <w:tcBorders>
              <w:top w:val="single" w:sz="4" w:space="0" w:color="auto"/>
              <w:left w:val="single" w:sz="4" w:space="0" w:color="auto"/>
              <w:right w:val="single" w:sz="4" w:space="0" w:color="auto"/>
            </w:tcBorders>
            <w:vAlign w:val="center"/>
          </w:tcPr>
          <w:p w14:paraId="34CE07BA" w14:textId="5BC75924" w:rsidR="005C1374" w:rsidRPr="005C1374" w:rsidRDefault="005C1374" w:rsidP="00492111">
            <w:pPr>
              <w:jc w:val="center"/>
              <w:rPr>
                <w:rFonts w:ascii="Arial" w:hAnsi="Arial" w:cs="Arial"/>
                <w:b/>
                <w:sz w:val="16"/>
                <w:szCs w:val="16"/>
              </w:rPr>
            </w:pPr>
            <w:r w:rsidRPr="005C1374">
              <w:rPr>
                <w:rFonts w:ascii="Arial" w:hAnsi="Arial" w:cs="Arial"/>
                <w:b/>
                <w:sz w:val="16"/>
                <w:szCs w:val="16"/>
              </w:rPr>
              <w:t>Lp.</w:t>
            </w:r>
          </w:p>
        </w:tc>
        <w:tc>
          <w:tcPr>
            <w:tcW w:w="1741" w:type="pct"/>
            <w:tcBorders>
              <w:top w:val="single" w:sz="4" w:space="0" w:color="auto"/>
              <w:left w:val="single" w:sz="4" w:space="0" w:color="auto"/>
              <w:bottom w:val="single" w:sz="4" w:space="0" w:color="auto"/>
              <w:right w:val="single" w:sz="4" w:space="0" w:color="auto"/>
            </w:tcBorders>
            <w:vAlign w:val="center"/>
          </w:tcPr>
          <w:p w14:paraId="5F0B3187" w14:textId="04EF7316" w:rsidR="005C1374" w:rsidRPr="005C1374" w:rsidRDefault="005C1374" w:rsidP="00711734">
            <w:pPr>
              <w:jc w:val="center"/>
              <w:rPr>
                <w:rFonts w:ascii="Arial" w:hAnsi="Arial" w:cs="Arial"/>
                <w:b/>
                <w:sz w:val="16"/>
                <w:szCs w:val="16"/>
                <w:vertAlign w:val="superscript"/>
              </w:rPr>
            </w:pPr>
            <w:r>
              <w:rPr>
                <w:rFonts w:ascii="Arial" w:hAnsi="Arial" w:cs="Arial"/>
                <w:b/>
                <w:sz w:val="16"/>
                <w:szCs w:val="16"/>
              </w:rPr>
              <w:t xml:space="preserve">Rodzaj i przedmiot usługi – informacje potwierdzające spełnienie warunku </w:t>
            </w:r>
            <w:r>
              <w:rPr>
                <w:rFonts w:ascii="Arial" w:hAnsi="Arial" w:cs="Arial"/>
                <w:b/>
                <w:sz w:val="16"/>
                <w:szCs w:val="16"/>
                <w:vertAlign w:val="superscript"/>
              </w:rPr>
              <w:t>1</w:t>
            </w:r>
          </w:p>
        </w:tc>
        <w:tc>
          <w:tcPr>
            <w:tcW w:w="595" w:type="pct"/>
            <w:vMerge w:val="restart"/>
            <w:tcBorders>
              <w:top w:val="single" w:sz="4" w:space="0" w:color="auto"/>
              <w:left w:val="single" w:sz="4" w:space="0" w:color="auto"/>
              <w:right w:val="single" w:sz="4" w:space="0" w:color="auto"/>
            </w:tcBorders>
            <w:vAlign w:val="center"/>
          </w:tcPr>
          <w:p w14:paraId="51DBE7CB" w14:textId="77777777" w:rsidR="005C1374" w:rsidRPr="00711734" w:rsidRDefault="005C1374" w:rsidP="00492111">
            <w:pPr>
              <w:jc w:val="center"/>
              <w:rPr>
                <w:rFonts w:ascii="Arial" w:hAnsi="Arial" w:cs="Arial"/>
                <w:b/>
                <w:sz w:val="16"/>
                <w:szCs w:val="16"/>
              </w:rPr>
            </w:pPr>
            <w:r w:rsidRPr="00711734">
              <w:rPr>
                <w:rFonts w:ascii="Arial" w:hAnsi="Arial" w:cs="Arial"/>
                <w:b/>
                <w:sz w:val="16"/>
                <w:szCs w:val="16"/>
              </w:rPr>
              <w:t>Wartość usługi</w:t>
            </w:r>
          </w:p>
          <w:p w14:paraId="4B77E268" w14:textId="7C582545" w:rsidR="005C1374" w:rsidRPr="00711734" w:rsidRDefault="005C1374" w:rsidP="00492111">
            <w:pPr>
              <w:jc w:val="center"/>
              <w:rPr>
                <w:rFonts w:ascii="Arial" w:hAnsi="Arial" w:cs="Arial"/>
                <w:b/>
                <w:sz w:val="16"/>
                <w:szCs w:val="16"/>
              </w:rPr>
            </w:pPr>
            <w:r w:rsidRPr="00711734">
              <w:rPr>
                <w:rFonts w:ascii="Arial" w:hAnsi="Arial" w:cs="Arial"/>
                <w:b/>
                <w:sz w:val="16"/>
                <w:szCs w:val="16"/>
              </w:rPr>
              <w:t>(w zł brutto)</w:t>
            </w:r>
          </w:p>
        </w:tc>
        <w:tc>
          <w:tcPr>
            <w:tcW w:w="739" w:type="pct"/>
            <w:vMerge w:val="restart"/>
            <w:tcBorders>
              <w:top w:val="single" w:sz="4" w:space="0" w:color="auto"/>
              <w:left w:val="single" w:sz="4" w:space="0" w:color="auto"/>
              <w:right w:val="single" w:sz="4" w:space="0" w:color="auto"/>
            </w:tcBorders>
            <w:vAlign w:val="center"/>
          </w:tcPr>
          <w:p w14:paraId="51358BDE" w14:textId="34EF1772" w:rsidR="005C1374" w:rsidRPr="00711734" w:rsidRDefault="005C1374" w:rsidP="00492111">
            <w:pPr>
              <w:jc w:val="center"/>
              <w:rPr>
                <w:rFonts w:ascii="Arial" w:hAnsi="Arial" w:cs="Arial"/>
                <w:b/>
                <w:sz w:val="16"/>
                <w:szCs w:val="16"/>
              </w:rPr>
            </w:pPr>
            <w:r w:rsidRPr="00711734">
              <w:rPr>
                <w:rFonts w:ascii="Arial" w:hAnsi="Arial" w:cs="Arial"/>
                <w:b/>
                <w:sz w:val="16"/>
                <w:szCs w:val="16"/>
              </w:rPr>
              <w:t>Data i podmiot, na rzecz którego realizowano usługę</w:t>
            </w:r>
          </w:p>
        </w:tc>
        <w:tc>
          <w:tcPr>
            <w:tcW w:w="1704" w:type="pct"/>
            <w:gridSpan w:val="2"/>
            <w:vMerge w:val="restart"/>
            <w:tcBorders>
              <w:top w:val="single" w:sz="4" w:space="0" w:color="auto"/>
              <w:left w:val="single" w:sz="4" w:space="0" w:color="auto"/>
              <w:right w:val="single" w:sz="4" w:space="0" w:color="auto"/>
            </w:tcBorders>
            <w:vAlign w:val="center"/>
          </w:tcPr>
          <w:p w14:paraId="0E43A68F" w14:textId="6F4520A6" w:rsidR="005C1374" w:rsidRPr="00711734" w:rsidRDefault="005C1374" w:rsidP="00492111">
            <w:pPr>
              <w:jc w:val="center"/>
              <w:rPr>
                <w:rFonts w:ascii="Arial" w:hAnsi="Arial" w:cs="Arial"/>
                <w:b/>
                <w:sz w:val="16"/>
                <w:szCs w:val="16"/>
              </w:rPr>
            </w:pPr>
            <w:r w:rsidRPr="00711734">
              <w:rPr>
                <w:rFonts w:ascii="Arial" w:hAnsi="Arial" w:cs="Arial"/>
                <w:b/>
                <w:sz w:val="16"/>
                <w:szCs w:val="16"/>
              </w:rPr>
              <w:t xml:space="preserve">Wykonawca usługi </w:t>
            </w:r>
            <w:r w:rsidRPr="00711734">
              <w:rPr>
                <w:rFonts w:ascii="Arial" w:hAnsi="Arial" w:cs="Arial"/>
                <w:b/>
                <w:sz w:val="16"/>
                <w:szCs w:val="16"/>
                <w:vertAlign w:val="superscript"/>
              </w:rPr>
              <w:t>2</w:t>
            </w:r>
          </w:p>
        </w:tc>
      </w:tr>
      <w:tr w:rsidR="005C1374" w:rsidRPr="000515AA" w14:paraId="59E476B9" w14:textId="03CF8821" w:rsidTr="00A86F28">
        <w:trPr>
          <w:trHeight w:val="458"/>
        </w:trPr>
        <w:tc>
          <w:tcPr>
            <w:tcW w:w="221" w:type="pct"/>
            <w:vMerge/>
            <w:tcBorders>
              <w:left w:val="single" w:sz="4" w:space="0" w:color="auto"/>
              <w:right w:val="single" w:sz="4" w:space="0" w:color="auto"/>
            </w:tcBorders>
            <w:vAlign w:val="center"/>
            <w:hideMark/>
          </w:tcPr>
          <w:p w14:paraId="443F851C" w14:textId="4E66E0B5" w:rsidR="005C1374" w:rsidRPr="000515AA" w:rsidRDefault="005C1374" w:rsidP="00492111">
            <w:pPr>
              <w:jc w:val="center"/>
              <w:rPr>
                <w:rFonts w:ascii="Arial" w:hAnsi="Arial" w:cs="Arial"/>
                <w:b/>
                <w:sz w:val="18"/>
                <w:szCs w:val="18"/>
              </w:rPr>
            </w:pPr>
          </w:p>
        </w:tc>
        <w:tc>
          <w:tcPr>
            <w:tcW w:w="1741" w:type="pct"/>
            <w:vMerge w:val="restart"/>
            <w:tcBorders>
              <w:top w:val="single" w:sz="4" w:space="0" w:color="auto"/>
              <w:left w:val="single" w:sz="4" w:space="0" w:color="auto"/>
              <w:right w:val="single" w:sz="4" w:space="0" w:color="auto"/>
            </w:tcBorders>
            <w:vAlign w:val="center"/>
            <w:hideMark/>
          </w:tcPr>
          <w:p w14:paraId="0AF88899"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Nazwa zadania,</w:t>
            </w:r>
          </w:p>
          <w:p w14:paraId="53740A7B" w14:textId="231B08B0" w:rsidR="005C1374" w:rsidRPr="00711734" w:rsidRDefault="005C1374" w:rsidP="00711734">
            <w:pPr>
              <w:jc w:val="center"/>
              <w:rPr>
                <w:rFonts w:ascii="Arial" w:hAnsi="Arial" w:cs="Arial"/>
                <w:b/>
                <w:sz w:val="16"/>
                <w:szCs w:val="16"/>
              </w:rPr>
            </w:pPr>
            <w:r w:rsidRPr="00711734">
              <w:rPr>
                <w:rFonts w:ascii="Arial" w:hAnsi="Arial" w:cs="Arial"/>
                <w:b/>
                <w:sz w:val="16"/>
                <w:szCs w:val="16"/>
              </w:rPr>
              <w:t>zakres, typ, przedmiot, rodzaj i opis usługi, typ (rodzaj) opracowania dokumentacyjnego,</w:t>
            </w:r>
          </w:p>
          <w:p w14:paraId="25C2F6D0"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przedmiot i rodzaj robót, których dotyczyła opracowana dokumentacja, itd.</w:t>
            </w:r>
          </w:p>
          <w:p w14:paraId="43835324" w14:textId="77777777" w:rsidR="005C1374" w:rsidRPr="00711734" w:rsidRDefault="005C1374" w:rsidP="00711734">
            <w:pPr>
              <w:jc w:val="center"/>
              <w:rPr>
                <w:rFonts w:ascii="Arial" w:hAnsi="Arial" w:cs="Arial"/>
                <w:iCs/>
                <w:sz w:val="12"/>
                <w:szCs w:val="12"/>
              </w:rPr>
            </w:pPr>
            <w:r w:rsidRPr="00711734">
              <w:rPr>
                <w:rFonts w:ascii="Arial" w:hAnsi="Arial" w:cs="Arial"/>
                <w:iCs/>
                <w:sz w:val="12"/>
                <w:szCs w:val="12"/>
              </w:rPr>
              <w:t xml:space="preserve"> (należy podać wszystkie informacje niezbędne do oceny </w:t>
            </w:r>
          </w:p>
          <w:p w14:paraId="3DDC3AF9" w14:textId="5F290AFF" w:rsidR="005C1374" w:rsidRPr="000515AA" w:rsidRDefault="005C1374" w:rsidP="00492111">
            <w:pPr>
              <w:jc w:val="center"/>
              <w:rPr>
                <w:rFonts w:ascii="Arial" w:hAnsi="Arial" w:cs="Arial"/>
                <w:b/>
                <w:sz w:val="18"/>
                <w:szCs w:val="18"/>
              </w:rPr>
            </w:pPr>
            <w:r w:rsidRPr="00711734">
              <w:rPr>
                <w:rFonts w:ascii="Arial" w:hAnsi="Arial" w:cs="Arial"/>
                <w:iCs/>
                <w:sz w:val="12"/>
                <w:szCs w:val="12"/>
              </w:rPr>
              <w:t>spełniania warunku, o którym mowa w Rozdziale VI</w:t>
            </w:r>
            <w:r w:rsidR="00E6107C">
              <w:rPr>
                <w:rFonts w:ascii="Arial" w:hAnsi="Arial" w:cs="Arial"/>
                <w:iCs/>
                <w:sz w:val="12"/>
                <w:szCs w:val="12"/>
              </w:rPr>
              <w:t>I</w:t>
            </w:r>
            <w:r w:rsidRPr="00711734">
              <w:rPr>
                <w:rFonts w:ascii="Arial" w:hAnsi="Arial" w:cs="Arial"/>
                <w:iCs/>
                <w:sz w:val="12"/>
                <w:szCs w:val="12"/>
              </w:rPr>
              <w:t xml:space="preserve">I ust. 2 pkt 4) </w:t>
            </w:r>
            <w:r w:rsidR="0063143B">
              <w:rPr>
                <w:rFonts w:ascii="Arial" w:hAnsi="Arial" w:cs="Arial"/>
                <w:iCs/>
                <w:sz w:val="12"/>
                <w:szCs w:val="12"/>
              </w:rPr>
              <w:t xml:space="preserve">lit. a) </w:t>
            </w:r>
            <w:r w:rsidRPr="00711734">
              <w:rPr>
                <w:rFonts w:ascii="Arial" w:hAnsi="Arial" w:cs="Arial"/>
                <w:iCs/>
                <w:sz w:val="12"/>
                <w:szCs w:val="12"/>
              </w:rPr>
              <w:t>SWZ)</w:t>
            </w:r>
          </w:p>
        </w:tc>
        <w:tc>
          <w:tcPr>
            <w:tcW w:w="595" w:type="pct"/>
            <w:vMerge/>
            <w:tcBorders>
              <w:left w:val="single" w:sz="4" w:space="0" w:color="auto"/>
              <w:right w:val="single" w:sz="4" w:space="0" w:color="auto"/>
            </w:tcBorders>
            <w:vAlign w:val="center"/>
            <w:hideMark/>
          </w:tcPr>
          <w:p w14:paraId="5EF54E03" w14:textId="4DC6774F" w:rsidR="005C1374" w:rsidRPr="00711734" w:rsidRDefault="005C1374" w:rsidP="00492111">
            <w:pPr>
              <w:jc w:val="center"/>
              <w:rPr>
                <w:rFonts w:ascii="Arial" w:hAnsi="Arial" w:cs="Arial"/>
                <w:b/>
                <w:sz w:val="16"/>
                <w:szCs w:val="16"/>
              </w:rPr>
            </w:pPr>
          </w:p>
        </w:tc>
        <w:tc>
          <w:tcPr>
            <w:tcW w:w="739" w:type="pct"/>
            <w:vMerge/>
            <w:tcBorders>
              <w:left w:val="single" w:sz="4" w:space="0" w:color="auto"/>
              <w:right w:val="single" w:sz="4" w:space="0" w:color="auto"/>
            </w:tcBorders>
            <w:vAlign w:val="center"/>
            <w:hideMark/>
          </w:tcPr>
          <w:p w14:paraId="03BEA242" w14:textId="1751B73B" w:rsidR="005C1374" w:rsidRPr="00711734" w:rsidRDefault="005C1374" w:rsidP="00492111">
            <w:pPr>
              <w:jc w:val="center"/>
              <w:rPr>
                <w:rFonts w:ascii="Arial" w:hAnsi="Arial" w:cs="Arial"/>
                <w:b/>
                <w:sz w:val="16"/>
                <w:szCs w:val="16"/>
              </w:rPr>
            </w:pPr>
          </w:p>
        </w:tc>
        <w:tc>
          <w:tcPr>
            <w:tcW w:w="1704" w:type="pct"/>
            <w:gridSpan w:val="2"/>
            <w:vMerge/>
            <w:tcBorders>
              <w:left w:val="single" w:sz="4" w:space="0" w:color="auto"/>
              <w:bottom w:val="single" w:sz="4" w:space="0" w:color="auto"/>
              <w:right w:val="single" w:sz="4" w:space="0" w:color="auto"/>
            </w:tcBorders>
            <w:vAlign w:val="center"/>
            <w:hideMark/>
          </w:tcPr>
          <w:p w14:paraId="4BA6169B" w14:textId="5632A086" w:rsidR="005C1374" w:rsidRPr="00711734" w:rsidRDefault="005C1374" w:rsidP="00492111">
            <w:pPr>
              <w:jc w:val="center"/>
              <w:rPr>
                <w:rFonts w:ascii="Arial" w:hAnsi="Arial" w:cs="Arial"/>
                <w:b/>
                <w:sz w:val="16"/>
                <w:szCs w:val="16"/>
                <w:vertAlign w:val="superscript"/>
              </w:rPr>
            </w:pPr>
          </w:p>
        </w:tc>
      </w:tr>
      <w:tr w:rsidR="005C1374" w:rsidRPr="000515AA" w14:paraId="63B5BE1C" w14:textId="77777777" w:rsidTr="00A86F28">
        <w:trPr>
          <w:trHeight w:val="1368"/>
        </w:trPr>
        <w:tc>
          <w:tcPr>
            <w:tcW w:w="221" w:type="pct"/>
            <w:vMerge/>
            <w:tcBorders>
              <w:left w:val="single" w:sz="4" w:space="0" w:color="auto"/>
              <w:bottom w:val="single" w:sz="4" w:space="0" w:color="auto"/>
              <w:right w:val="single" w:sz="4" w:space="0" w:color="auto"/>
            </w:tcBorders>
            <w:vAlign w:val="center"/>
          </w:tcPr>
          <w:p w14:paraId="1FF85FE1" w14:textId="77777777" w:rsidR="005C1374" w:rsidRPr="000515AA" w:rsidRDefault="005C1374" w:rsidP="00492111">
            <w:pPr>
              <w:jc w:val="center"/>
              <w:rPr>
                <w:rFonts w:ascii="Arial" w:hAnsi="Arial" w:cs="Arial"/>
                <w:b/>
                <w:sz w:val="18"/>
                <w:szCs w:val="18"/>
              </w:rPr>
            </w:pPr>
          </w:p>
        </w:tc>
        <w:tc>
          <w:tcPr>
            <w:tcW w:w="1741" w:type="pct"/>
            <w:vMerge/>
            <w:tcBorders>
              <w:left w:val="single" w:sz="4" w:space="0" w:color="auto"/>
              <w:bottom w:val="single" w:sz="4" w:space="0" w:color="auto"/>
              <w:right w:val="single" w:sz="4" w:space="0" w:color="auto"/>
            </w:tcBorders>
            <w:vAlign w:val="center"/>
          </w:tcPr>
          <w:p w14:paraId="168307B1" w14:textId="77777777" w:rsidR="005C1374" w:rsidRPr="00D81721" w:rsidRDefault="005C1374" w:rsidP="00711734">
            <w:pPr>
              <w:jc w:val="center"/>
              <w:rPr>
                <w:rFonts w:ascii="Arial" w:hAnsi="Arial" w:cs="Arial"/>
                <w:b/>
                <w:sz w:val="14"/>
                <w:szCs w:val="14"/>
              </w:rPr>
            </w:pPr>
          </w:p>
        </w:tc>
        <w:tc>
          <w:tcPr>
            <w:tcW w:w="595" w:type="pct"/>
            <w:vMerge/>
            <w:tcBorders>
              <w:left w:val="single" w:sz="4" w:space="0" w:color="auto"/>
              <w:bottom w:val="single" w:sz="4" w:space="0" w:color="auto"/>
              <w:right w:val="single" w:sz="4" w:space="0" w:color="auto"/>
            </w:tcBorders>
            <w:vAlign w:val="center"/>
          </w:tcPr>
          <w:p w14:paraId="3BCAD9AF" w14:textId="77777777" w:rsidR="005C1374" w:rsidRPr="000515AA" w:rsidRDefault="005C1374" w:rsidP="00492111">
            <w:pPr>
              <w:jc w:val="center"/>
              <w:rPr>
                <w:rFonts w:ascii="Arial" w:hAnsi="Arial" w:cs="Arial"/>
                <w:b/>
                <w:sz w:val="18"/>
                <w:szCs w:val="18"/>
              </w:rPr>
            </w:pPr>
          </w:p>
        </w:tc>
        <w:tc>
          <w:tcPr>
            <w:tcW w:w="739" w:type="pct"/>
            <w:vMerge/>
            <w:tcBorders>
              <w:left w:val="single" w:sz="4" w:space="0" w:color="auto"/>
              <w:bottom w:val="single" w:sz="4" w:space="0" w:color="auto"/>
              <w:right w:val="single" w:sz="4" w:space="0" w:color="auto"/>
            </w:tcBorders>
            <w:vAlign w:val="center"/>
          </w:tcPr>
          <w:p w14:paraId="700DD3E1" w14:textId="77777777" w:rsidR="005C1374" w:rsidRPr="000515AA" w:rsidRDefault="005C1374" w:rsidP="00492111">
            <w:pPr>
              <w:jc w:val="center"/>
              <w:rPr>
                <w:rFonts w:ascii="Arial" w:hAnsi="Arial" w:cs="Arial"/>
                <w:b/>
                <w:sz w:val="18"/>
                <w:szCs w:val="18"/>
              </w:rPr>
            </w:pPr>
          </w:p>
        </w:tc>
        <w:tc>
          <w:tcPr>
            <w:tcW w:w="889" w:type="pct"/>
            <w:tcBorders>
              <w:top w:val="single" w:sz="4" w:space="0" w:color="auto"/>
              <w:left w:val="single" w:sz="4" w:space="0" w:color="auto"/>
              <w:bottom w:val="single" w:sz="4" w:space="0" w:color="auto"/>
              <w:right w:val="single" w:sz="4" w:space="0" w:color="auto"/>
            </w:tcBorders>
            <w:vAlign w:val="center"/>
          </w:tcPr>
          <w:p w14:paraId="5D865F9D" w14:textId="1F814A6D" w:rsidR="005C1374" w:rsidRPr="00711734" w:rsidRDefault="005C1374" w:rsidP="00492111">
            <w:pPr>
              <w:jc w:val="center"/>
              <w:rPr>
                <w:rFonts w:ascii="Arial" w:hAnsi="Arial" w:cs="Arial"/>
                <w:b/>
                <w:sz w:val="16"/>
                <w:szCs w:val="16"/>
              </w:rPr>
            </w:pPr>
            <w:r w:rsidRPr="00711734">
              <w:rPr>
                <w:rFonts w:ascii="Arial" w:hAnsi="Arial" w:cs="Arial"/>
                <w:b/>
                <w:sz w:val="16"/>
                <w:szCs w:val="16"/>
              </w:rPr>
              <w:t>Wykonawca składający ofertę</w:t>
            </w:r>
          </w:p>
        </w:tc>
        <w:tc>
          <w:tcPr>
            <w:tcW w:w="815" w:type="pct"/>
            <w:tcBorders>
              <w:top w:val="single" w:sz="4" w:space="0" w:color="auto"/>
              <w:left w:val="single" w:sz="4" w:space="0" w:color="auto"/>
              <w:bottom w:val="single" w:sz="4" w:space="0" w:color="auto"/>
              <w:right w:val="single" w:sz="4" w:space="0" w:color="auto"/>
            </w:tcBorders>
            <w:vAlign w:val="center"/>
          </w:tcPr>
          <w:p w14:paraId="48F0E641" w14:textId="39D8DB4A" w:rsidR="005C1374" w:rsidRDefault="005C1374" w:rsidP="00A86F28">
            <w:pPr>
              <w:jc w:val="center"/>
              <w:rPr>
                <w:rFonts w:ascii="Arial" w:hAnsi="Arial" w:cs="Arial"/>
                <w:b/>
                <w:sz w:val="16"/>
                <w:szCs w:val="16"/>
              </w:rPr>
            </w:pPr>
            <w:r w:rsidRPr="00711734">
              <w:rPr>
                <w:rFonts w:ascii="Arial" w:hAnsi="Arial" w:cs="Arial"/>
                <w:b/>
                <w:sz w:val="16"/>
                <w:szCs w:val="16"/>
              </w:rPr>
              <w:t>Podmiot udost</w:t>
            </w:r>
            <w:r w:rsidR="00DE6296">
              <w:rPr>
                <w:rFonts w:ascii="Arial" w:hAnsi="Arial" w:cs="Arial"/>
                <w:b/>
                <w:sz w:val="16"/>
                <w:szCs w:val="16"/>
              </w:rPr>
              <w:t>ę</w:t>
            </w:r>
            <w:r w:rsidRPr="00711734">
              <w:rPr>
                <w:rFonts w:ascii="Arial" w:hAnsi="Arial" w:cs="Arial"/>
                <w:b/>
                <w:sz w:val="16"/>
                <w:szCs w:val="16"/>
              </w:rPr>
              <w:t>pniający zasoby</w:t>
            </w:r>
          </w:p>
          <w:p w14:paraId="070EF410" w14:textId="2B85D95F" w:rsidR="005C1374" w:rsidRPr="00711734" w:rsidRDefault="005C1374" w:rsidP="00A86F28">
            <w:pPr>
              <w:jc w:val="center"/>
              <w:rPr>
                <w:rFonts w:ascii="Arial" w:hAnsi="Arial" w:cs="Arial"/>
                <w:b/>
                <w:sz w:val="16"/>
                <w:szCs w:val="16"/>
              </w:rPr>
            </w:pPr>
            <w:r w:rsidRPr="00711734">
              <w:rPr>
                <w:rFonts w:ascii="Arial" w:hAnsi="Arial" w:cs="Arial"/>
                <w:b/>
                <w:sz w:val="16"/>
                <w:szCs w:val="16"/>
              </w:rPr>
              <w:t>(tzw. podmiot trzeci)</w:t>
            </w:r>
          </w:p>
        </w:tc>
      </w:tr>
      <w:tr w:rsidR="00711734" w:rsidRPr="000515AA" w14:paraId="61057E64" w14:textId="4A63AFA9" w:rsidTr="005E0FAC">
        <w:trPr>
          <w:trHeight w:val="3794"/>
        </w:trPr>
        <w:tc>
          <w:tcPr>
            <w:tcW w:w="221" w:type="pct"/>
            <w:tcBorders>
              <w:top w:val="single" w:sz="4" w:space="0" w:color="auto"/>
              <w:left w:val="single" w:sz="4" w:space="0" w:color="auto"/>
              <w:bottom w:val="single" w:sz="4" w:space="0" w:color="auto"/>
              <w:right w:val="single" w:sz="4" w:space="0" w:color="auto"/>
            </w:tcBorders>
            <w:vAlign w:val="center"/>
            <w:hideMark/>
          </w:tcPr>
          <w:p w14:paraId="5903A723" w14:textId="77777777" w:rsidR="00711734" w:rsidRPr="000515AA" w:rsidRDefault="00711734" w:rsidP="00492111">
            <w:pPr>
              <w:jc w:val="center"/>
              <w:rPr>
                <w:rFonts w:ascii="Arial" w:hAnsi="Arial" w:cs="Arial"/>
                <w:bCs/>
                <w:sz w:val="18"/>
                <w:szCs w:val="18"/>
              </w:rPr>
            </w:pPr>
            <w:r w:rsidRPr="000515AA">
              <w:rPr>
                <w:rFonts w:ascii="Arial" w:hAnsi="Arial" w:cs="Arial"/>
                <w:bCs/>
                <w:sz w:val="18"/>
                <w:szCs w:val="18"/>
              </w:rPr>
              <w:t>1.</w:t>
            </w:r>
          </w:p>
        </w:tc>
        <w:tc>
          <w:tcPr>
            <w:tcW w:w="1741" w:type="pct"/>
            <w:tcBorders>
              <w:top w:val="single" w:sz="4" w:space="0" w:color="auto"/>
              <w:left w:val="single" w:sz="4" w:space="0" w:color="auto"/>
              <w:bottom w:val="single" w:sz="4" w:space="0" w:color="auto"/>
              <w:right w:val="single" w:sz="4" w:space="0" w:color="auto"/>
            </w:tcBorders>
            <w:vAlign w:val="center"/>
          </w:tcPr>
          <w:p w14:paraId="20E27FF1" w14:textId="4C778CC3" w:rsidR="00711734" w:rsidRPr="000515AA" w:rsidRDefault="00711734" w:rsidP="00492111">
            <w:pPr>
              <w:widowControl w:val="0"/>
              <w:ind w:left="35"/>
              <w:jc w:val="center"/>
              <w:rPr>
                <w:rFonts w:ascii="Arial" w:hAnsi="Arial" w:cs="Arial"/>
                <w:bCs/>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2C530350" w14:textId="77777777" w:rsidR="00711734" w:rsidRPr="005C1374" w:rsidRDefault="00711734" w:rsidP="00492111">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07B2E7D6"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7574B310"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1906611B" w14:textId="22FF5758" w:rsidR="00711734" w:rsidRPr="000515AA" w:rsidRDefault="00711734" w:rsidP="00492111">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sidR="005C1374">
              <w:rPr>
                <w:rFonts w:ascii="Arial" w:hAnsi="Arial" w:cs="Arial"/>
                <w:noProof/>
                <w:kern w:val="28"/>
                <w:sz w:val="18"/>
                <w:szCs w:val="18"/>
              </w:rPr>
              <w:t>…..</w:t>
            </w:r>
          </w:p>
        </w:tc>
        <w:tc>
          <w:tcPr>
            <w:tcW w:w="739" w:type="pct"/>
            <w:tcBorders>
              <w:top w:val="single" w:sz="4" w:space="0" w:color="auto"/>
              <w:left w:val="single" w:sz="4" w:space="0" w:color="auto"/>
              <w:bottom w:val="single" w:sz="4" w:space="0" w:color="auto"/>
              <w:right w:val="single" w:sz="4" w:space="0" w:color="auto"/>
            </w:tcBorders>
            <w:vAlign w:val="center"/>
          </w:tcPr>
          <w:p w14:paraId="24C7F8B1" w14:textId="77777777" w:rsidR="00711734" w:rsidRPr="005C1374" w:rsidRDefault="00711734" w:rsidP="00492111">
            <w:pPr>
              <w:pStyle w:val="Tekstpodstawowy"/>
              <w:rPr>
                <w:rFonts w:ascii="Arial" w:hAnsi="Arial" w:cs="Arial"/>
                <w:i w:val="0"/>
                <w:sz w:val="16"/>
                <w:szCs w:val="16"/>
                <w:lang w:val="pl-PL"/>
              </w:rPr>
            </w:pPr>
            <w:r w:rsidRPr="005C1374">
              <w:rPr>
                <w:rFonts w:ascii="Arial" w:hAnsi="Arial" w:cs="Arial"/>
                <w:i w:val="0"/>
                <w:sz w:val="16"/>
                <w:szCs w:val="16"/>
                <w:lang w:val="pl-PL"/>
              </w:rPr>
              <w:t xml:space="preserve">od </w:t>
            </w:r>
          </w:p>
          <w:p w14:paraId="269C5467" w14:textId="77777777" w:rsidR="00711734" w:rsidRPr="000515AA" w:rsidRDefault="00711734" w:rsidP="00492111">
            <w:pPr>
              <w:pStyle w:val="Tekstpodstawowy"/>
              <w:rPr>
                <w:rFonts w:ascii="Arial" w:hAnsi="Arial" w:cs="Arial"/>
                <w:i w:val="0"/>
                <w:sz w:val="18"/>
                <w:szCs w:val="18"/>
                <w:lang w:val="pl-PL"/>
              </w:rPr>
            </w:pPr>
          </w:p>
          <w:p w14:paraId="565EAC70" w14:textId="01110864" w:rsidR="00711734" w:rsidRPr="000515AA" w:rsidRDefault="00711734" w:rsidP="00492111">
            <w:pPr>
              <w:pStyle w:val="Tekstpodstawowy"/>
              <w:rPr>
                <w:rFonts w:ascii="Arial" w:hAnsi="Arial" w:cs="Arial"/>
                <w:i w:val="0"/>
                <w:sz w:val="18"/>
                <w:szCs w:val="18"/>
                <w:lang w:val="pl-PL"/>
              </w:rPr>
            </w:pPr>
            <w:r w:rsidRPr="000515AA">
              <w:rPr>
                <w:rFonts w:ascii="Arial" w:hAnsi="Arial" w:cs="Arial"/>
                <w:i w:val="0"/>
                <w:sz w:val="18"/>
                <w:szCs w:val="18"/>
                <w:lang w:val="pl-PL"/>
              </w:rPr>
              <w:t>…………………</w:t>
            </w:r>
          </w:p>
          <w:p w14:paraId="090A274C"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65924395" w14:textId="77777777" w:rsidR="00711734" w:rsidRPr="005C1374" w:rsidRDefault="00711734" w:rsidP="00492111">
            <w:pPr>
              <w:pStyle w:val="Tekstpodstawowy"/>
              <w:spacing w:before="240"/>
              <w:rPr>
                <w:rFonts w:ascii="Arial" w:hAnsi="Arial" w:cs="Arial"/>
                <w:i w:val="0"/>
                <w:sz w:val="16"/>
                <w:szCs w:val="16"/>
                <w:lang w:val="pl-PL"/>
              </w:rPr>
            </w:pPr>
            <w:r w:rsidRPr="005C1374">
              <w:rPr>
                <w:rFonts w:ascii="Arial" w:hAnsi="Arial" w:cs="Arial"/>
                <w:i w:val="0"/>
                <w:sz w:val="16"/>
                <w:szCs w:val="16"/>
                <w:lang w:val="pl-PL"/>
              </w:rPr>
              <w:t xml:space="preserve">do </w:t>
            </w:r>
          </w:p>
          <w:p w14:paraId="37379514" w14:textId="1A3DED7D" w:rsidR="00711734" w:rsidRPr="000515AA" w:rsidRDefault="00711734" w:rsidP="00492111">
            <w:pPr>
              <w:pStyle w:val="Tekstpodstawowy"/>
              <w:spacing w:before="240"/>
              <w:rPr>
                <w:rFonts w:ascii="Arial" w:hAnsi="Arial" w:cs="Arial"/>
                <w:i w:val="0"/>
                <w:sz w:val="18"/>
                <w:szCs w:val="18"/>
                <w:lang w:val="pl-PL"/>
              </w:rPr>
            </w:pPr>
            <w:r w:rsidRPr="000515AA">
              <w:rPr>
                <w:rFonts w:ascii="Arial" w:hAnsi="Arial" w:cs="Arial"/>
                <w:i w:val="0"/>
                <w:sz w:val="18"/>
                <w:szCs w:val="18"/>
                <w:lang w:val="pl-PL"/>
              </w:rPr>
              <w:t>…………………</w:t>
            </w:r>
          </w:p>
          <w:p w14:paraId="6A5EF3F5"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57C1FA16" w14:textId="77777777" w:rsidR="00711734" w:rsidRPr="000515AA" w:rsidRDefault="00711734" w:rsidP="00492111">
            <w:pPr>
              <w:pStyle w:val="Tekstpodstawowy"/>
              <w:jc w:val="center"/>
              <w:rPr>
                <w:rFonts w:ascii="Arial" w:hAnsi="Arial" w:cs="Arial"/>
                <w:i w:val="0"/>
                <w:sz w:val="18"/>
                <w:szCs w:val="18"/>
                <w:lang w:val="pl-PL"/>
              </w:rPr>
            </w:pPr>
          </w:p>
          <w:p w14:paraId="47A3F00A" w14:textId="77777777" w:rsidR="00711734" w:rsidRPr="000515AA" w:rsidRDefault="00711734" w:rsidP="00492111">
            <w:pPr>
              <w:pStyle w:val="Tekstpodstawowy"/>
              <w:jc w:val="center"/>
              <w:rPr>
                <w:rFonts w:ascii="Arial" w:hAnsi="Arial" w:cs="Arial"/>
                <w:i w:val="0"/>
                <w:sz w:val="18"/>
                <w:szCs w:val="18"/>
                <w:lang w:val="pl-PL"/>
              </w:rPr>
            </w:pPr>
          </w:p>
          <w:p w14:paraId="773C857F" w14:textId="2209E732" w:rsidR="00711734" w:rsidRPr="000515AA" w:rsidRDefault="00711734" w:rsidP="00492111">
            <w:pPr>
              <w:pStyle w:val="Tekstpodstawowy"/>
              <w:jc w:val="center"/>
              <w:rPr>
                <w:rFonts w:ascii="Arial" w:hAnsi="Arial" w:cs="Arial"/>
                <w:i w:val="0"/>
                <w:sz w:val="18"/>
                <w:szCs w:val="18"/>
                <w:lang w:val="pl-PL"/>
              </w:rPr>
            </w:pPr>
            <w:r w:rsidRPr="000515AA">
              <w:rPr>
                <w:rFonts w:ascii="Arial" w:hAnsi="Arial" w:cs="Arial"/>
                <w:i w:val="0"/>
                <w:sz w:val="18"/>
                <w:szCs w:val="18"/>
                <w:lang w:val="pl-PL"/>
              </w:rPr>
              <w:t>……………………………....................................</w:t>
            </w:r>
          </w:p>
          <w:p w14:paraId="3F8DE5BF" w14:textId="3A053693" w:rsidR="00711734" w:rsidRPr="005C1374" w:rsidRDefault="00711734" w:rsidP="00AD7D63">
            <w:pPr>
              <w:pStyle w:val="Tekstpodstawowy"/>
              <w:jc w:val="center"/>
              <w:rPr>
                <w:rFonts w:ascii="Arial" w:hAnsi="Arial" w:cs="Arial"/>
                <w:i w:val="0"/>
                <w:sz w:val="16"/>
                <w:szCs w:val="16"/>
                <w:lang w:val="pl-PL"/>
              </w:rPr>
            </w:pPr>
            <w:r w:rsidRPr="005C1374">
              <w:rPr>
                <w:rFonts w:ascii="Arial" w:hAnsi="Arial" w:cs="Arial"/>
                <w:i w:val="0"/>
                <w:sz w:val="16"/>
                <w:szCs w:val="16"/>
                <w:lang w:val="pl-PL"/>
              </w:rPr>
              <w:t>(podmiot)</w:t>
            </w:r>
          </w:p>
        </w:tc>
        <w:tc>
          <w:tcPr>
            <w:tcW w:w="889" w:type="pct"/>
            <w:tcBorders>
              <w:top w:val="single" w:sz="4" w:space="0" w:color="auto"/>
              <w:left w:val="single" w:sz="4" w:space="0" w:color="auto"/>
              <w:bottom w:val="single" w:sz="4" w:space="0" w:color="auto"/>
              <w:right w:val="single" w:sz="4" w:space="0" w:color="auto"/>
            </w:tcBorders>
            <w:vAlign w:val="center"/>
            <w:hideMark/>
          </w:tcPr>
          <w:p w14:paraId="41B3B816" w14:textId="5CAD57E0" w:rsidR="005C1374" w:rsidRPr="000515AA" w:rsidRDefault="005C1374" w:rsidP="005C1374">
            <w:pPr>
              <w:rPr>
                <w:rFonts w:ascii="Arial" w:hAnsi="Arial" w:cs="Arial"/>
                <w:bCs/>
                <w:i/>
                <w:iCs/>
                <w:sz w:val="16"/>
                <w:szCs w:val="16"/>
              </w:rPr>
            </w:pPr>
          </w:p>
          <w:p w14:paraId="2BFB4151" w14:textId="5EDC1BF6" w:rsidR="00711734" w:rsidRPr="000515AA" w:rsidRDefault="00711734" w:rsidP="00492111">
            <w:pPr>
              <w:rPr>
                <w:rFonts w:ascii="Arial" w:hAnsi="Arial" w:cs="Arial"/>
                <w:bCs/>
                <w:i/>
                <w:iCs/>
                <w:sz w:val="16"/>
                <w:szCs w:val="16"/>
              </w:rPr>
            </w:pPr>
          </w:p>
        </w:tc>
        <w:tc>
          <w:tcPr>
            <w:tcW w:w="815" w:type="pct"/>
            <w:tcBorders>
              <w:top w:val="single" w:sz="4" w:space="0" w:color="auto"/>
              <w:left w:val="single" w:sz="4" w:space="0" w:color="auto"/>
              <w:bottom w:val="single" w:sz="4" w:space="0" w:color="auto"/>
              <w:right w:val="single" w:sz="4" w:space="0" w:color="auto"/>
            </w:tcBorders>
          </w:tcPr>
          <w:p w14:paraId="6D56D0DD" w14:textId="77777777" w:rsidR="00711734" w:rsidRPr="000515AA" w:rsidRDefault="00711734" w:rsidP="00492111">
            <w:pPr>
              <w:rPr>
                <w:rFonts w:ascii="Arial" w:hAnsi="Arial" w:cs="Arial"/>
                <w:bCs/>
                <w:sz w:val="18"/>
                <w:szCs w:val="18"/>
              </w:rPr>
            </w:pPr>
          </w:p>
        </w:tc>
      </w:tr>
    </w:tbl>
    <w:p w14:paraId="2ACEA47C" w14:textId="77777777" w:rsidR="00552E30" w:rsidRPr="000515AA" w:rsidRDefault="00552E30" w:rsidP="00552E30">
      <w:pPr>
        <w:rPr>
          <w:rFonts w:ascii="Arial" w:hAnsi="Arial" w:cs="Arial"/>
          <w:bCs/>
          <w:sz w:val="16"/>
          <w:szCs w:val="16"/>
        </w:rPr>
      </w:pPr>
    </w:p>
    <w:p w14:paraId="199C3CE6" w14:textId="77777777" w:rsidR="00C25C0D" w:rsidRPr="00C25C0D" w:rsidRDefault="00C25C0D" w:rsidP="00C25C0D">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19D91155" w14:textId="1455ED99" w:rsidR="00C25C0D" w:rsidRPr="00C25C0D" w:rsidRDefault="00C25C0D" w:rsidP="00DB6F91">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 xml:space="preserve">Rozdziale VIII ust. 2 pkt 4) lit. </w:t>
      </w:r>
      <w:proofErr w:type="gramStart"/>
      <w:r>
        <w:rPr>
          <w:rFonts w:ascii="Arial" w:hAnsi="Arial" w:cs="Arial"/>
          <w:i/>
          <w:sz w:val="16"/>
          <w:szCs w:val="16"/>
        </w:rPr>
        <w:t>a)</w:t>
      </w:r>
      <w:r w:rsidRPr="00C25C0D">
        <w:rPr>
          <w:rFonts w:ascii="Arial" w:hAnsi="Arial" w:cs="Arial"/>
          <w:i/>
          <w:sz w:val="16"/>
          <w:szCs w:val="16"/>
        </w:rPr>
        <w:t xml:space="preserve"> </w:t>
      </w:r>
      <w:r w:rsidR="00DB6F91">
        <w:rPr>
          <w:rFonts w:ascii="Arial" w:hAnsi="Arial" w:cs="Arial"/>
          <w:i/>
          <w:sz w:val="16"/>
          <w:szCs w:val="16"/>
        </w:rPr>
        <w:t xml:space="preserve"> </w:t>
      </w:r>
      <w:r w:rsidRPr="00C25C0D">
        <w:rPr>
          <w:rFonts w:ascii="Arial" w:hAnsi="Arial" w:cs="Arial"/>
          <w:i/>
          <w:sz w:val="16"/>
          <w:szCs w:val="16"/>
        </w:rPr>
        <w:t>SWZ</w:t>
      </w:r>
      <w:proofErr w:type="gramEnd"/>
    </w:p>
    <w:p w14:paraId="377AB230" w14:textId="77777777" w:rsidR="00C25C0D" w:rsidRPr="00C25C0D" w:rsidRDefault="00C25C0D" w:rsidP="00C25C0D">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791299C6" w14:textId="77777777" w:rsidR="00C25C0D" w:rsidRPr="0048509C" w:rsidRDefault="00C25C0D" w:rsidP="00C25C0D">
      <w:pPr>
        <w:spacing w:line="264" w:lineRule="auto"/>
        <w:rPr>
          <w:rFonts w:ascii="Arial" w:hAnsi="Arial" w:cs="Arial"/>
          <w:i/>
          <w:sz w:val="16"/>
          <w:szCs w:val="16"/>
        </w:rPr>
      </w:pPr>
    </w:p>
    <w:p w14:paraId="3FBFA6F3" w14:textId="678F6F51" w:rsidR="00552E30" w:rsidRPr="000515AA" w:rsidRDefault="00552E30" w:rsidP="00A86F28">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36747CC3" w14:textId="77777777" w:rsidR="00552E30" w:rsidRPr="000515AA" w:rsidRDefault="00552E30" w:rsidP="003948FF">
      <w:pPr>
        <w:pStyle w:val="Tekstpodstawowy1"/>
        <w:numPr>
          <w:ilvl w:val="3"/>
          <w:numId w:val="16"/>
        </w:numPr>
        <w:spacing w:after="0"/>
        <w:ind w:left="0" w:hanging="2520"/>
        <w:rPr>
          <w:rFonts w:ascii="Arial" w:hAnsi="Arial" w:cs="Arial"/>
          <w:bCs/>
          <w:color w:val="000000"/>
          <w:sz w:val="20"/>
          <w:szCs w:val="20"/>
        </w:rPr>
      </w:pPr>
    </w:p>
    <w:p w14:paraId="63513C73" w14:textId="30285922" w:rsidR="00206459" w:rsidRPr="00A86F28" w:rsidRDefault="00552E30" w:rsidP="00A86F28">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7351B1D2" w14:textId="201FC9C4" w:rsidR="00206459" w:rsidRDefault="00206459" w:rsidP="00206459">
      <w:pPr>
        <w:rPr>
          <w:rFonts w:ascii="Arial" w:hAnsi="Arial" w:cs="Arial"/>
          <w:bCs/>
          <w:sz w:val="20"/>
          <w:szCs w:val="20"/>
        </w:rPr>
      </w:pPr>
    </w:p>
    <w:p w14:paraId="33CCA805" w14:textId="142123C1" w:rsidR="00206459" w:rsidRDefault="00206459" w:rsidP="00206459">
      <w:pPr>
        <w:rPr>
          <w:rFonts w:ascii="Arial" w:hAnsi="Arial" w:cs="Arial"/>
          <w:bCs/>
          <w:sz w:val="20"/>
          <w:szCs w:val="20"/>
        </w:rPr>
      </w:pPr>
    </w:p>
    <w:p w14:paraId="56654FB2" w14:textId="77777777" w:rsidR="00961623" w:rsidRDefault="00961623" w:rsidP="00206459">
      <w:pPr>
        <w:rPr>
          <w:rFonts w:ascii="Arial" w:hAnsi="Arial" w:cs="Arial"/>
          <w:bCs/>
          <w:sz w:val="20"/>
          <w:szCs w:val="20"/>
        </w:rPr>
      </w:pPr>
    </w:p>
    <w:p w14:paraId="02AAAF2F" w14:textId="77777777" w:rsidR="00206459" w:rsidRPr="00133FD9" w:rsidRDefault="00206459" w:rsidP="00206459">
      <w:pPr>
        <w:pStyle w:val="rozdzia"/>
        <w:rPr>
          <w:rFonts w:ascii="Arial" w:hAnsi="Arial" w:cs="Arial"/>
          <w:b w:val="0"/>
          <w:bCs/>
          <w:color w:val="C00000"/>
        </w:rPr>
      </w:pPr>
      <w:r w:rsidRPr="00133FD9">
        <w:rPr>
          <w:rFonts w:ascii="Arial" w:hAnsi="Arial" w:cs="Arial"/>
          <w:b w:val="0"/>
          <w:bCs/>
          <w:color w:val="C00000"/>
        </w:rPr>
        <w:t>UWAGA:</w:t>
      </w:r>
    </w:p>
    <w:p w14:paraId="690F3E7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Zamawiający zaleca przed podpisaniem, zapisanie dokumentu w formacie .pdf</w:t>
      </w:r>
    </w:p>
    <w:p w14:paraId="08DB60E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 xml:space="preserve">Dokument należy wypełnić i podpisać kwalifikowalnym podpisem elektronicznym lub podpisem zaufanym lub podpisem osobistym </w:t>
      </w:r>
    </w:p>
    <w:p w14:paraId="63204A77" w14:textId="4B0C5FB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W przypadku wykonawców wspólnie ubiegających się o udzielenie zamówienia, dokument ten/ dokumenty te składa przynajmniej jeden z wykonawców.</w:t>
      </w:r>
    </w:p>
    <w:sectPr w:rsidR="00206459" w:rsidRPr="00133FD9" w:rsidSect="00F965B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CC16" w14:textId="77777777" w:rsidR="001D637C" w:rsidRDefault="001D637C" w:rsidP="00552E30">
      <w:r>
        <w:separator/>
      </w:r>
    </w:p>
  </w:endnote>
  <w:endnote w:type="continuationSeparator" w:id="0">
    <w:p w14:paraId="57859C6F" w14:textId="77777777" w:rsidR="001D637C" w:rsidRDefault="001D637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0199" w14:textId="77777777" w:rsidR="001D637C" w:rsidRDefault="001D637C" w:rsidP="00552E30">
      <w:r>
        <w:separator/>
      </w:r>
    </w:p>
  </w:footnote>
  <w:footnote w:type="continuationSeparator" w:id="0">
    <w:p w14:paraId="0FFED9E1" w14:textId="77777777" w:rsidR="001D637C" w:rsidRDefault="001D637C"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05333980">
    <w:abstractNumId w:val="0"/>
  </w:num>
  <w:num w:numId="2" w16cid:durableId="1994750513">
    <w:abstractNumId w:val="1"/>
  </w:num>
  <w:num w:numId="3" w16cid:durableId="499928706">
    <w:abstractNumId w:val="9"/>
  </w:num>
  <w:num w:numId="4" w16cid:durableId="935792431">
    <w:abstractNumId w:val="18"/>
  </w:num>
  <w:num w:numId="5" w16cid:durableId="805464520">
    <w:abstractNumId w:val="7"/>
  </w:num>
  <w:num w:numId="6" w16cid:durableId="2147163727">
    <w:abstractNumId w:val="24"/>
  </w:num>
  <w:num w:numId="7" w16cid:durableId="1011836346">
    <w:abstractNumId w:val="29"/>
  </w:num>
  <w:num w:numId="8" w16cid:durableId="937524327">
    <w:abstractNumId w:val="21"/>
  </w:num>
  <w:num w:numId="9" w16cid:durableId="1177693394">
    <w:abstractNumId w:val="26"/>
  </w:num>
  <w:num w:numId="10" w16cid:durableId="25639302">
    <w:abstractNumId w:val="22"/>
  </w:num>
  <w:num w:numId="11" w16cid:durableId="1125006101">
    <w:abstractNumId w:val="27"/>
  </w:num>
  <w:num w:numId="12" w16cid:durableId="118450390">
    <w:abstractNumId w:val="28"/>
  </w:num>
  <w:num w:numId="13" w16cid:durableId="1604453986">
    <w:abstractNumId w:val="17"/>
  </w:num>
  <w:num w:numId="14" w16cid:durableId="2120755185">
    <w:abstractNumId w:val="11"/>
  </w:num>
  <w:num w:numId="15" w16cid:durableId="940256979">
    <w:abstractNumId w:val="5"/>
  </w:num>
  <w:num w:numId="16" w16cid:durableId="1592665811">
    <w:abstractNumId w:val="2"/>
  </w:num>
  <w:num w:numId="17" w16cid:durableId="881478293">
    <w:abstractNumId w:val="12"/>
  </w:num>
  <w:num w:numId="18" w16cid:durableId="1065184630">
    <w:abstractNumId w:val="15"/>
  </w:num>
  <w:num w:numId="19" w16cid:durableId="1982615928">
    <w:abstractNumId w:val="14"/>
  </w:num>
  <w:num w:numId="20" w16cid:durableId="1815878346">
    <w:abstractNumId w:val="25"/>
  </w:num>
  <w:num w:numId="21" w16cid:durableId="847214565">
    <w:abstractNumId w:val="3"/>
  </w:num>
  <w:num w:numId="22" w16cid:durableId="387261257">
    <w:abstractNumId w:val="13"/>
  </w:num>
  <w:num w:numId="23" w16cid:durableId="553395616">
    <w:abstractNumId w:val="6"/>
  </w:num>
  <w:num w:numId="24" w16cid:durableId="794367528">
    <w:abstractNumId w:val="16"/>
  </w:num>
  <w:num w:numId="25" w16cid:durableId="1144078324">
    <w:abstractNumId w:val="20"/>
  </w:num>
  <w:num w:numId="26" w16cid:durableId="1175463113">
    <w:abstractNumId w:val="8"/>
  </w:num>
  <w:num w:numId="27" w16cid:durableId="1004896066">
    <w:abstractNumId w:val="23"/>
  </w:num>
  <w:num w:numId="28" w16cid:durableId="627781402">
    <w:abstractNumId w:val="4"/>
  </w:num>
  <w:num w:numId="29" w16cid:durableId="716205905">
    <w:abstractNumId w:val="19"/>
  </w:num>
  <w:num w:numId="30" w16cid:durableId="833105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982"/>
    <w:rsid w:val="000071D5"/>
    <w:rsid w:val="00035FC6"/>
    <w:rsid w:val="00045512"/>
    <w:rsid w:val="00050346"/>
    <w:rsid w:val="000515AA"/>
    <w:rsid w:val="00053BC7"/>
    <w:rsid w:val="00060683"/>
    <w:rsid w:val="000616C1"/>
    <w:rsid w:val="00066691"/>
    <w:rsid w:val="000732BC"/>
    <w:rsid w:val="000751D5"/>
    <w:rsid w:val="00077333"/>
    <w:rsid w:val="0008412D"/>
    <w:rsid w:val="000918C1"/>
    <w:rsid w:val="000A7D02"/>
    <w:rsid w:val="000C7C58"/>
    <w:rsid w:val="000D137F"/>
    <w:rsid w:val="000E168B"/>
    <w:rsid w:val="000E319A"/>
    <w:rsid w:val="000E4F3F"/>
    <w:rsid w:val="00107B3B"/>
    <w:rsid w:val="00122046"/>
    <w:rsid w:val="001248ED"/>
    <w:rsid w:val="00133FD9"/>
    <w:rsid w:val="00150AAB"/>
    <w:rsid w:val="00156473"/>
    <w:rsid w:val="00163483"/>
    <w:rsid w:val="001653E4"/>
    <w:rsid w:val="001817BC"/>
    <w:rsid w:val="00190D7A"/>
    <w:rsid w:val="001A2236"/>
    <w:rsid w:val="001A4DBE"/>
    <w:rsid w:val="001B0198"/>
    <w:rsid w:val="001C7623"/>
    <w:rsid w:val="001D04B7"/>
    <w:rsid w:val="001D637C"/>
    <w:rsid w:val="00203831"/>
    <w:rsid w:val="00206459"/>
    <w:rsid w:val="0021047D"/>
    <w:rsid w:val="00224F9A"/>
    <w:rsid w:val="0022527E"/>
    <w:rsid w:val="0022661E"/>
    <w:rsid w:val="0023296A"/>
    <w:rsid w:val="002426F5"/>
    <w:rsid w:val="002441BB"/>
    <w:rsid w:val="00254862"/>
    <w:rsid w:val="00270E68"/>
    <w:rsid w:val="0027755E"/>
    <w:rsid w:val="00281498"/>
    <w:rsid w:val="00284AED"/>
    <w:rsid w:val="002B53BC"/>
    <w:rsid w:val="002D314B"/>
    <w:rsid w:val="002D4AAE"/>
    <w:rsid w:val="002F1087"/>
    <w:rsid w:val="002F4E11"/>
    <w:rsid w:val="00313466"/>
    <w:rsid w:val="00340E84"/>
    <w:rsid w:val="00343F6D"/>
    <w:rsid w:val="003513EB"/>
    <w:rsid w:val="00351EFD"/>
    <w:rsid w:val="00354577"/>
    <w:rsid w:val="00361B42"/>
    <w:rsid w:val="003929A6"/>
    <w:rsid w:val="003948FF"/>
    <w:rsid w:val="003B05AE"/>
    <w:rsid w:val="003D1F6A"/>
    <w:rsid w:val="003F2638"/>
    <w:rsid w:val="003F6810"/>
    <w:rsid w:val="00400832"/>
    <w:rsid w:val="00404873"/>
    <w:rsid w:val="00412ABA"/>
    <w:rsid w:val="004152D6"/>
    <w:rsid w:val="00424214"/>
    <w:rsid w:val="00425EBA"/>
    <w:rsid w:val="004315D7"/>
    <w:rsid w:val="00443838"/>
    <w:rsid w:val="004712C7"/>
    <w:rsid w:val="00473C4D"/>
    <w:rsid w:val="00492111"/>
    <w:rsid w:val="004F53D9"/>
    <w:rsid w:val="00517135"/>
    <w:rsid w:val="00517913"/>
    <w:rsid w:val="00532B93"/>
    <w:rsid w:val="00547BF5"/>
    <w:rsid w:val="0055238E"/>
    <w:rsid w:val="00552E30"/>
    <w:rsid w:val="005767E7"/>
    <w:rsid w:val="0059106B"/>
    <w:rsid w:val="00596E06"/>
    <w:rsid w:val="005A26D3"/>
    <w:rsid w:val="005B276F"/>
    <w:rsid w:val="005C1374"/>
    <w:rsid w:val="005E0FAC"/>
    <w:rsid w:val="0060089C"/>
    <w:rsid w:val="00603EFF"/>
    <w:rsid w:val="006077B5"/>
    <w:rsid w:val="00617757"/>
    <w:rsid w:val="00626196"/>
    <w:rsid w:val="0063143B"/>
    <w:rsid w:val="006601D7"/>
    <w:rsid w:val="00664AEC"/>
    <w:rsid w:val="0069284B"/>
    <w:rsid w:val="006B4ABA"/>
    <w:rsid w:val="006C52D3"/>
    <w:rsid w:val="006D55F9"/>
    <w:rsid w:val="006E00EB"/>
    <w:rsid w:val="006E424D"/>
    <w:rsid w:val="006F480A"/>
    <w:rsid w:val="0070676B"/>
    <w:rsid w:val="00711734"/>
    <w:rsid w:val="0072057F"/>
    <w:rsid w:val="00721F1A"/>
    <w:rsid w:val="007329B6"/>
    <w:rsid w:val="00736525"/>
    <w:rsid w:val="007678E2"/>
    <w:rsid w:val="007719D4"/>
    <w:rsid w:val="00772C83"/>
    <w:rsid w:val="007F078B"/>
    <w:rsid w:val="007F10CC"/>
    <w:rsid w:val="008030B5"/>
    <w:rsid w:val="008078B6"/>
    <w:rsid w:val="00861065"/>
    <w:rsid w:val="008A4193"/>
    <w:rsid w:val="008E7813"/>
    <w:rsid w:val="009236D5"/>
    <w:rsid w:val="00925A7E"/>
    <w:rsid w:val="009615BE"/>
    <w:rsid w:val="00961623"/>
    <w:rsid w:val="00961B34"/>
    <w:rsid w:val="009625B5"/>
    <w:rsid w:val="00974E7A"/>
    <w:rsid w:val="009952AA"/>
    <w:rsid w:val="009A07CE"/>
    <w:rsid w:val="009E3302"/>
    <w:rsid w:val="009E50D1"/>
    <w:rsid w:val="009F13AF"/>
    <w:rsid w:val="00A03AEF"/>
    <w:rsid w:val="00A17CB5"/>
    <w:rsid w:val="00A214C4"/>
    <w:rsid w:val="00A310A6"/>
    <w:rsid w:val="00A801A5"/>
    <w:rsid w:val="00A84D9E"/>
    <w:rsid w:val="00A86F28"/>
    <w:rsid w:val="00A90AD6"/>
    <w:rsid w:val="00A95EAD"/>
    <w:rsid w:val="00AC16F5"/>
    <w:rsid w:val="00AD7D63"/>
    <w:rsid w:val="00AE3DEE"/>
    <w:rsid w:val="00AF68BD"/>
    <w:rsid w:val="00B01CB9"/>
    <w:rsid w:val="00B02EF8"/>
    <w:rsid w:val="00B05CEF"/>
    <w:rsid w:val="00B44419"/>
    <w:rsid w:val="00B4557D"/>
    <w:rsid w:val="00B660BF"/>
    <w:rsid w:val="00B71137"/>
    <w:rsid w:val="00B81178"/>
    <w:rsid w:val="00B82A31"/>
    <w:rsid w:val="00BA5FE1"/>
    <w:rsid w:val="00BB3EA9"/>
    <w:rsid w:val="00BD01BF"/>
    <w:rsid w:val="00BD105A"/>
    <w:rsid w:val="00BD3E87"/>
    <w:rsid w:val="00BE3381"/>
    <w:rsid w:val="00BF2E8B"/>
    <w:rsid w:val="00BF6E32"/>
    <w:rsid w:val="00C02A25"/>
    <w:rsid w:val="00C20865"/>
    <w:rsid w:val="00C25C0D"/>
    <w:rsid w:val="00C31E34"/>
    <w:rsid w:val="00C33D13"/>
    <w:rsid w:val="00C4357E"/>
    <w:rsid w:val="00C53CBC"/>
    <w:rsid w:val="00C57E73"/>
    <w:rsid w:val="00C667FE"/>
    <w:rsid w:val="00C9798B"/>
    <w:rsid w:val="00D61008"/>
    <w:rsid w:val="00D703A1"/>
    <w:rsid w:val="00DB2E6E"/>
    <w:rsid w:val="00DB4F42"/>
    <w:rsid w:val="00DB6F91"/>
    <w:rsid w:val="00DE6296"/>
    <w:rsid w:val="00E56B98"/>
    <w:rsid w:val="00E575C9"/>
    <w:rsid w:val="00E6107C"/>
    <w:rsid w:val="00E65982"/>
    <w:rsid w:val="00E71A35"/>
    <w:rsid w:val="00E77884"/>
    <w:rsid w:val="00E863BA"/>
    <w:rsid w:val="00E92632"/>
    <w:rsid w:val="00EA22C5"/>
    <w:rsid w:val="00EA3812"/>
    <w:rsid w:val="00EA6F8D"/>
    <w:rsid w:val="00ED6B7E"/>
    <w:rsid w:val="00EE34EB"/>
    <w:rsid w:val="00F10765"/>
    <w:rsid w:val="00F37086"/>
    <w:rsid w:val="00F52F6E"/>
    <w:rsid w:val="00F54417"/>
    <w:rsid w:val="00F56EA4"/>
    <w:rsid w:val="00F668A7"/>
    <w:rsid w:val="00F71057"/>
    <w:rsid w:val="00F71437"/>
    <w:rsid w:val="00F81DDE"/>
    <w:rsid w:val="00F86864"/>
    <w:rsid w:val="00F965B5"/>
    <w:rsid w:val="00FB5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313</Words>
  <Characters>1882</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50</cp:revision>
  <cp:lastPrinted>2022-04-25T07:32:00Z</cp:lastPrinted>
  <dcterms:created xsi:type="dcterms:W3CDTF">2021-03-08T11:22:00Z</dcterms:created>
  <dcterms:modified xsi:type="dcterms:W3CDTF">2026-03-19T11:39:00Z</dcterms:modified>
</cp:coreProperties>
</file>